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E42841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3C428A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3C428A" w:rsidRDefault="0021520E" w:rsidP="003C42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3C42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21520E" w:rsidRDefault="0021520E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E42841" w:rsidRDefault="00430D4C" w:rsidP="00430D4C">
      <w:pPr>
        <w:spacing w:after="0"/>
        <w:jc w:val="right"/>
        <w:rPr>
          <w:rFonts w:ascii="Times New Roman" w:hAnsi="Times New Roman"/>
        </w:rPr>
      </w:pPr>
      <w:r w:rsidRPr="00E42841">
        <w:rPr>
          <w:rFonts w:ascii="Times New Roman" w:hAnsi="Times New Roman"/>
          <w:lang w:val="en-US"/>
        </w:rPr>
        <w:t>«_____»________________20</w:t>
      </w:r>
      <w:r w:rsidR="00B63AC3" w:rsidRPr="00E42841">
        <w:rPr>
          <w:rFonts w:ascii="Times New Roman" w:hAnsi="Times New Roman"/>
          <w:lang w:val="en-US"/>
        </w:rPr>
        <w:t>2</w:t>
      </w:r>
      <w:r w:rsidR="00E42841">
        <w:rPr>
          <w:rFonts w:ascii="Times New Roman" w:hAnsi="Times New Roman"/>
        </w:rPr>
        <w:t>1</w:t>
      </w:r>
    </w:p>
    <w:p w:rsidR="00430D4C" w:rsidRPr="00E42841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94C31">
        <w:rPr>
          <w:rFonts w:ascii="Times New Roman" w:hAnsi="Times New Roman"/>
          <w:sz w:val="24"/>
          <w:szCs w:val="24"/>
        </w:rPr>
        <w:t>ул</w:t>
      </w:r>
      <w:proofErr w:type="gramStart"/>
      <w:r w:rsidR="00094C31">
        <w:rPr>
          <w:rFonts w:ascii="Times New Roman" w:hAnsi="Times New Roman"/>
          <w:sz w:val="24"/>
          <w:szCs w:val="24"/>
        </w:rPr>
        <w:t>.Л</w:t>
      </w:r>
      <w:proofErr w:type="gramEnd"/>
      <w:r w:rsidR="00094C31">
        <w:rPr>
          <w:rFonts w:ascii="Times New Roman" w:hAnsi="Times New Roman"/>
          <w:sz w:val="24"/>
          <w:szCs w:val="24"/>
        </w:rPr>
        <w:t>омоносова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94C31">
        <w:rPr>
          <w:rFonts w:ascii="Times New Roman" w:hAnsi="Times New Roman"/>
          <w:sz w:val="24"/>
          <w:szCs w:val="24"/>
        </w:rPr>
        <w:t>9а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</w:t>
      </w:r>
      <w:r w:rsidR="00094C31">
        <w:rPr>
          <w:rFonts w:ascii="Times New Roman" w:hAnsi="Times New Roman"/>
          <w:sz w:val="24"/>
          <w:szCs w:val="24"/>
        </w:rPr>
        <w:t>968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94C31">
        <w:rPr>
          <w:rFonts w:ascii="Times New Roman" w:hAnsi="Times New Roman"/>
          <w:sz w:val="24"/>
          <w:szCs w:val="24"/>
        </w:rPr>
        <w:t>4</w:t>
      </w:r>
      <w:r w:rsidR="00AF1082">
        <w:rPr>
          <w:rFonts w:ascii="Times New Roman" w:hAnsi="Times New Roman"/>
          <w:sz w:val="24"/>
          <w:szCs w:val="24"/>
        </w:rPr>
        <w:t>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094C31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094C31">
        <w:rPr>
          <w:rFonts w:ascii="Times New Roman" w:hAnsi="Times New Roman"/>
          <w:sz w:val="24"/>
          <w:szCs w:val="24"/>
          <w:u w:val="single"/>
        </w:rPr>
        <w:t>2808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94C31">
        <w:rPr>
          <w:rFonts w:ascii="Times New Roman" w:hAnsi="Times New Roman"/>
          <w:sz w:val="24"/>
          <w:szCs w:val="24"/>
          <w:u w:val="single"/>
        </w:rPr>
        <w:t>716,6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94C31">
        <w:rPr>
          <w:rFonts w:ascii="Times New Roman" w:hAnsi="Times New Roman"/>
          <w:sz w:val="24"/>
          <w:szCs w:val="24"/>
          <w:u w:val="single"/>
        </w:rPr>
        <w:t>444,0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094C31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094C31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  <w:proofErr w:type="gram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094C31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удовлетворительный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094C3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094C3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F2FF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6F2FF1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="00ED6A98"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 w:rsidR="00ED6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6F2FF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E42841">
        <w:rPr>
          <w:rFonts w:ascii="Times New Roman" w:hAnsi="Times New Roman"/>
          <w:sz w:val="24"/>
          <w:szCs w:val="24"/>
        </w:rPr>
        <w:t xml:space="preserve">ачальник </w:t>
      </w:r>
      <w:r w:rsidR="00F17BD5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F17BD5">
        <w:rPr>
          <w:rFonts w:ascii="Times New Roman" w:hAnsi="Times New Roman"/>
          <w:sz w:val="24"/>
          <w:szCs w:val="24"/>
        </w:rPr>
        <w:t>.С</w:t>
      </w:r>
      <w:proofErr w:type="gramEnd"/>
      <w:r w:rsidR="00F17BD5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E42841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E428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E42841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94C31"/>
    <w:rsid w:val="0019574D"/>
    <w:rsid w:val="001E576B"/>
    <w:rsid w:val="0020132C"/>
    <w:rsid w:val="0020194C"/>
    <w:rsid w:val="0021520E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C428A"/>
    <w:rsid w:val="004167D0"/>
    <w:rsid w:val="00430D4C"/>
    <w:rsid w:val="00465BA9"/>
    <w:rsid w:val="0048504B"/>
    <w:rsid w:val="004B248C"/>
    <w:rsid w:val="004E65AE"/>
    <w:rsid w:val="005218D5"/>
    <w:rsid w:val="00525FC6"/>
    <w:rsid w:val="00544DCB"/>
    <w:rsid w:val="0058025B"/>
    <w:rsid w:val="005B1BDD"/>
    <w:rsid w:val="0063506B"/>
    <w:rsid w:val="00654817"/>
    <w:rsid w:val="00654DE1"/>
    <w:rsid w:val="00675D23"/>
    <w:rsid w:val="006A7640"/>
    <w:rsid w:val="006C3E4B"/>
    <w:rsid w:val="006D7623"/>
    <w:rsid w:val="006E4A49"/>
    <w:rsid w:val="006F2FF1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C55CF"/>
    <w:rsid w:val="00AC586E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42841"/>
    <w:rsid w:val="00E607CC"/>
    <w:rsid w:val="00E65C46"/>
    <w:rsid w:val="00EA3C01"/>
    <w:rsid w:val="00EC7D61"/>
    <w:rsid w:val="00ED66B3"/>
    <w:rsid w:val="00ED6A98"/>
    <w:rsid w:val="00F05030"/>
    <w:rsid w:val="00F17BD5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DA30C-2679-46B2-9822-AA62D8F7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22</cp:revision>
  <cp:lastPrinted>2020-12-15T08:46:00Z</cp:lastPrinted>
  <dcterms:created xsi:type="dcterms:W3CDTF">2020-12-15T10:58:00Z</dcterms:created>
  <dcterms:modified xsi:type="dcterms:W3CDTF">2021-02-15T10:38:00Z</dcterms:modified>
</cp:coreProperties>
</file>